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6418A" w14:textId="77777777" w:rsidR="00736218" w:rsidRPr="00510FD4" w:rsidRDefault="00510FD4" w:rsidP="00510FD4">
      <w:pPr>
        <w:spacing w:before="60"/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6E608620">
          <v:group id="_x0000_s1037" style="position:absolute;left:0;text-align:left;margin-left:52.5pt;margin-top:73.7pt;width:507.05pt;height:0;z-index:-251663360;mso-position-horizontal-relative:page;mso-position-vertical-relative:page" coordorigin="1050,1474" coordsize="10141,0">
            <v:shape id="_x0000_s1038" style="position:absolute;left:1050;top:1474;width:10141;height:0" coordorigin="1050,1474" coordsize="10141,0" path="m1050,1474r10141,e" filled="f" strokeweight=".58pt">
              <v:path arrowok="t"/>
            </v:shape>
            <w10:wrap anchorx="page" anchory="page"/>
          </v:group>
        </w:pict>
      </w:r>
      <w:r w:rsidRPr="00510FD4">
        <w:rPr>
          <w:rFonts w:asciiTheme="minorHAnsi" w:hAnsiTheme="minorHAnsi" w:cstheme="minorHAnsi"/>
          <w:b/>
          <w:sz w:val="22"/>
          <w:szCs w:val="22"/>
        </w:rPr>
        <w:t>Chrono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10FD4">
        <w:rPr>
          <w:rFonts w:asciiTheme="minorHAnsi" w:hAnsiTheme="minorHAnsi" w:cstheme="minorHAnsi"/>
          <w:b/>
          <w:sz w:val="22"/>
          <w:szCs w:val="22"/>
        </w:rPr>
        <w:t>o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10FD4">
        <w:rPr>
          <w:rFonts w:asciiTheme="minorHAnsi" w:hAnsiTheme="minorHAnsi" w:cstheme="minorHAnsi"/>
          <w:b/>
          <w:sz w:val="22"/>
          <w:szCs w:val="22"/>
        </w:rPr>
        <w:t>cal Resu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510FD4">
        <w:rPr>
          <w:rFonts w:asciiTheme="minorHAnsi" w:hAnsiTheme="minorHAnsi" w:cstheme="minorHAnsi"/>
          <w:b/>
          <w:sz w:val="22"/>
          <w:szCs w:val="22"/>
        </w:rPr>
        <w:t>o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b/>
          <w:sz w:val="22"/>
          <w:szCs w:val="22"/>
        </w:rPr>
        <w:t>at</w:t>
      </w:r>
    </w:p>
    <w:p w14:paraId="049D03B5" w14:textId="77777777" w:rsidR="00736218" w:rsidRPr="00510FD4" w:rsidRDefault="00736218" w:rsidP="00510FD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A3EF8D" w14:textId="77777777" w:rsidR="00736218" w:rsidRPr="00510FD4" w:rsidRDefault="00510FD4" w:rsidP="00510FD4">
      <w:pPr>
        <w:ind w:left="100" w:right="167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The chrono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>ogical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 is a p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esentation of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510FD4">
        <w:rPr>
          <w:rFonts w:asciiTheme="minorHAnsi" w:hAnsiTheme="minorHAnsi" w:cstheme="minorHAnsi"/>
          <w:sz w:val="22"/>
          <w:szCs w:val="22"/>
        </w:rPr>
        <w:t>n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ation ar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an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ed in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chronologi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10FD4">
        <w:rPr>
          <w:rFonts w:asciiTheme="minorHAnsi" w:hAnsiTheme="minorHAnsi" w:cstheme="minorHAnsi"/>
          <w:sz w:val="22"/>
          <w:szCs w:val="22"/>
        </w:rPr>
        <w:t>al</w:t>
      </w:r>
      <w:r w:rsidRPr="00510FD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order, with the most 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por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sz w:val="22"/>
          <w:szCs w:val="22"/>
        </w:rPr>
        <w:t>ant infor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ation p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ese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 xml:space="preserve">ted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st. 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has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s is pl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510FD4">
        <w:rPr>
          <w:rFonts w:asciiTheme="minorHAnsi" w:hAnsiTheme="minorHAnsi" w:cstheme="minorHAnsi"/>
          <w:sz w:val="22"/>
          <w:szCs w:val="22"/>
        </w:rPr>
        <w:t>ed on 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pl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oy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ent his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ry.</w:t>
      </w:r>
    </w:p>
    <w:p w14:paraId="2A29C1ED" w14:textId="77777777" w:rsidR="00736218" w:rsidRPr="00510FD4" w:rsidRDefault="00736218" w:rsidP="00510FD4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016270" w14:textId="77777777" w:rsidR="00736218" w:rsidRPr="00510FD4" w:rsidRDefault="00510FD4" w:rsidP="00510FD4">
      <w:pPr>
        <w:ind w:left="100" w:right="67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The chrono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 xml:space="preserve">ogical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0FD4">
        <w:rPr>
          <w:rFonts w:asciiTheme="minorHAnsi" w:hAnsiTheme="minorHAnsi" w:cstheme="minorHAnsi"/>
          <w:sz w:val="22"/>
          <w:szCs w:val="22"/>
        </w:rPr>
        <w:t>or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 resu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 xml:space="preserve">e is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robably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the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most popular type of re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e. The ch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onological resu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 is generally the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10FD4">
        <w:rPr>
          <w:rFonts w:asciiTheme="minorHAnsi" w:hAnsiTheme="minorHAnsi" w:cstheme="minorHAnsi"/>
          <w:sz w:val="22"/>
          <w:szCs w:val="22"/>
        </w:rPr>
        <w:t>as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 xml:space="preserve">est to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repare and 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va</w:t>
      </w:r>
      <w:r w:rsidRPr="00510FD4">
        <w:rPr>
          <w:rFonts w:asciiTheme="minorHAnsi" w:hAnsiTheme="minorHAnsi" w:cstheme="minorHAnsi"/>
          <w:sz w:val="22"/>
          <w:szCs w:val="22"/>
        </w:rPr>
        <w:t xml:space="preserve">luate,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arti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10FD4">
        <w:rPr>
          <w:rFonts w:asciiTheme="minorHAnsi" w:hAnsiTheme="minorHAnsi" w:cstheme="minorHAnsi"/>
          <w:sz w:val="22"/>
          <w:szCs w:val="22"/>
        </w:rPr>
        <w:t>ularly if the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review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 xml:space="preserve">r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tere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ted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in quickly 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10FD4">
        <w:rPr>
          <w:rFonts w:asciiTheme="minorHAnsi" w:hAnsiTheme="minorHAnsi" w:cstheme="minorHAnsi"/>
          <w:sz w:val="22"/>
          <w:szCs w:val="22"/>
        </w:rPr>
        <w:t>aluating work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expe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ience.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Ho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0FD4">
        <w:rPr>
          <w:rFonts w:asciiTheme="minorHAnsi" w:hAnsiTheme="minorHAnsi" w:cstheme="minorHAnsi"/>
          <w:sz w:val="22"/>
          <w:szCs w:val="22"/>
        </w:rPr>
        <w:t>eve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, th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s 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 for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y n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 xml:space="preserve">t be the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10FD4">
        <w:rPr>
          <w:rFonts w:asciiTheme="minorHAnsi" w:hAnsiTheme="minorHAnsi" w:cstheme="minorHAnsi"/>
          <w:sz w:val="22"/>
          <w:szCs w:val="22"/>
        </w:rPr>
        <w:t xml:space="preserve">est for a </w:t>
      </w:r>
      <w:r w:rsidRPr="00510FD4">
        <w:rPr>
          <w:rFonts w:asciiTheme="minorHAnsi" w:hAnsiTheme="minorHAnsi" w:cstheme="minorHAnsi"/>
          <w:sz w:val="22"/>
          <w:szCs w:val="22"/>
        </w:rPr>
        <w:t xml:space="preserve">graduate with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sz w:val="22"/>
          <w:szCs w:val="22"/>
        </w:rPr>
        <w:t>ed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expe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ience.</w:t>
      </w:r>
    </w:p>
    <w:p w14:paraId="132A2527" w14:textId="77777777" w:rsidR="00736218" w:rsidRPr="00510FD4" w:rsidRDefault="00736218" w:rsidP="00510FD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2E00110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A chronolo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ical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 is advanta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ge</w:t>
      </w:r>
      <w:r w:rsidRPr="00510FD4">
        <w:rPr>
          <w:rFonts w:asciiTheme="minorHAnsi" w:hAnsiTheme="minorHAnsi" w:cstheme="minorHAnsi"/>
          <w:sz w:val="22"/>
          <w:szCs w:val="22"/>
        </w:rPr>
        <w:t>ous when:</w:t>
      </w:r>
    </w:p>
    <w:p w14:paraId="7695AFFB" w14:textId="77777777" w:rsidR="00736218" w:rsidRPr="00510FD4" w:rsidRDefault="00736218" w:rsidP="00510FD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8D22F9" w14:textId="77777777" w:rsidR="00736218" w:rsidRPr="00510FD4" w:rsidRDefault="00510FD4" w:rsidP="00510FD4">
      <w:pPr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Your rece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ploye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s and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10FD4">
        <w:rPr>
          <w:rFonts w:asciiTheme="minorHAnsi" w:hAnsiTheme="minorHAnsi" w:cstheme="minorHAnsi"/>
          <w:sz w:val="22"/>
          <w:szCs w:val="22"/>
        </w:rPr>
        <w:t xml:space="preserve">or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10FD4">
        <w:rPr>
          <w:rFonts w:asciiTheme="minorHAnsi" w:hAnsiTheme="minorHAnsi" w:cstheme="minorHAnsi"/>
          <w:sz w:val="22"/>
          <w:szCs w:val="22"/>
        </w:rPr>
        <w:t>ob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titles are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press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ve</w:t>
      </w:r>
    </w:p>
    <w:p w14:paraId="2C838ECA" w14:textId="77777777" w:rsidR="00736218" w:rsidRPr="00510FD4" w:rsidRDefault="00510FD4" w:rsidP="00510FD4">
      <w:pPr>
        <w:spacing w:before="18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You are sta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10FD4">
        <w:rPr>
          <w:rFonts w:asciiTheme="minorHAnsi" w:hAnsiTheme="minorHAnsi" w:cstheme="minorHAnsi"/>
          <w:sz w:val="22"/>
          <w:szCs w:val="22"/>
        </w:rPr>
        <w:t xml:space="preserve">ing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n t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0FD4">
        <w:rPr>
          <w:rFonts w:asciiTheme="minorHAnsi" w:hAnsiTheme="minorHAnsi" w:cstheme="minorHAnsi"/>
          <w:sz w:val="22"/>
          <w:szCs w:val="22"/>
        </w:rPr>
        <w:t>e sa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 xml:space="preserve">e career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0FD4">
        <w:rPr>
          <w:rFonts w:asciiTheme="minorHAnsi" w:hAnsiTheme="minorHAnsi" w:cstheme="minorHAnsi"/>
          <w:sz w:val="22"/>
          <w:szCs w:val="22"/>
        </w:rPr>
        <w:t>ield</w:t>
      </w:r>
    </w:p>
    <w:p w14:paraId="4E09972D" w14:textId="77777777" w:rsidR="00736218" w:rsidRPr="00510FD4" w:rsidRDefault="00510FD4" w:rsidP="00510FD4">
      <w:pPr>
        <w:spacing w:before="17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Your job 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to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 xml:space="preserve">y shows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rog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ess</w:t>
      </w:r>
    </w:p>
    <w:p w14:paraId="60F9713D" w14:textId="77777777" w:rsidR="00736218" w:rsidRPr="00510FD4" w:rsidRDefault="00510FD4" w:rsidP="00510FD4">
      <w:pPr>
        <w:spacing w:before="17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08066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1in;margin-top:-44pt;width:13.2pt;height:58.7pt;z-index:-251662336;mso-position-horizontal-relative:page">
            <v:imagedata r:id="rId5" o:title=""/>
            <w10:wrap anchorx="page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>Your are working in a field where t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aditional job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 xml:space="preserve">search 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ethods</w:t>
      </w:r>
    </w:p>
    <w:p w14:paraId="5C7A0D78" w14:textId="77777777" w:rsidR="00736218" w:rsidRPr="00510FD4" w:rsidRDefault="00736218" w:rsidP="00510FD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63AC67" w14:textId="77777777" w:rsidR="00736218" w:rsidRPr="00510FD4" w:rsidRDefault="00510FD4" w:rsidP="00510FD4">
      <w:pPr>
        <w:ind w:left="820" w:right="4835" w:hanging="7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77F8D450">
          <v:shape id="_x0000_s1035" type="#_x0000_t75" style="position:absolute;left:0;text-align:left;margin-left:1in;margin-top:26.55pt;width:13.2pt;height:58.7pt;z-index:-251661312;mso-position-horizontal-relative:page">
            <v:imagedata r:id="rId6" o:title=""/>
            <w10:wrap anchorx="page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>A chronolo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ical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resu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 is not adva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tageous when: You are ch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nging careers</w:t>
      </w:r>
    </w:p>
    <w:p w14:paraId="77D9D643" w14:textId="77777777" w:rsidR="00736218" w:rsidRPr="00510FD4" w:rsidRDefault="00510FD4" w:rsidP="00510FD4">
      <w:pPr>
        <w:spacing w:before="17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 xml:space="preserve">You have changed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ploye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s frequ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nt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>y</w:t>
      </w:r>
    </w:p>
    <w:p w14:paraId="7AFDC94A" w14:textId="77777777" w:rsidR="00736218" w:rsidRPr="00510FD4" w:rsidRDefault="00510FD4" w:rsidP="00510FD4">
      <w:pPr>
        <w:spacing w:before="17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 xml:space="preserve">You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0FD4">
        <w:rPr>
          <w:rFonts w:asciiTheme="minorHAnsi" w:hAnsiTheme="minorHAnsi" w:cstheme="minorHAnsi"/>
          <w:sz w:val="22"/>
          <w:szCs w:val="22"/>
        </w:rPr>
        <w:t>ant to d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-e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phas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ze age</w:t>
      </w:r>
    </w:p>
    <w:p w14:paraId="75200CF2" w14:textId="77777777" w:rsidR="00736218" w:rsidRPr="00510FD4" w:rsidRDefault="00510FD4" w:rsidP="00510FD4">
      <w:pPr>
        <w:spacing w:before="18"/>
        <w:ind w:left="82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You have been ab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 xml:space="preserve">ent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0FD4">
        <w:rPr>
          <w:rFonts w:asciiTheme="minorHAnsi" w:hAnsiTheme="minorHAnsi" w:cstheme="minorHAnsi"/>
          <w:sz w:val="22"/>
          <w:szCs w:val="22"/>
        </w:rPr>
        <w:t>rom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the job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arket</w:t>
      </w:r>
    </w:p>
    <w:p w14:paraId="699DA3DC" w14:textId="77777777" w:rsidR="00736218" w:rsidRPr="00510FD4" w:rsidRDefault="00736218" w:rsidP="00510FD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A42A2D" w14:textId="77777777" w:rsidR="00736218" w:rsidRPr="00510FD4" w:rsidRDefault="00736218" w:rsidP="00510FD4">
      <w:pPr>
        <w:rPr>
          <w:rFonts w:asciiTheme="minorHAnsi" w:hAnsiTheme="minorHAnsi" w:cstheme="minorHAnsi"/>
          <w:sz w:val="22"/>
          <w:szCs w:val="22"/>
        </w:rPr>
      </w:pPr>
    </w:p>
    <w:p w14:paraId="37F2F8D5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  <w:sectPr w:rsidR="00736218" w:rsidRPr="00510FD4">
          <w:pgSz w:w="12240" w:h="15840"/>
          <w:pgMar w:top="1020" w:right="1380" w:bottom="280" w:left="980" w:header="720" w:footer="720" w:gutter="0"/>
          <w:cols w:space="720"/>
        </w:sectPr>
      </w:pPr>
      <w:r w:rsidRPr="00510FD4">
        <w:rPr>
          <w:rFonts w:asciiTheme="minorHAnsi" w:hAnsiTheme="minorHAnsi" w:cstheme="minorHAnsi"/>
          <w:b/>
          <w:sz w:val="22"/>
          <w:szCs w:val="22"/>
        </w:rPr>
        <w:t>Scroll to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see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an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exam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0FD4">
        <w:rPr>
          <w:rFonts w:asciiTheme="minorHAnsi" w:hAnsiTheme="minorHAnsi" w:cstheme="minorHAnsi"/>
          <w:b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.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510FD4">
        <w:rPr>
          <w:rFonts w:asciiTheme="minorHAnsi" w:hAnsiTheme="minorHAnsi" w:cstheme="minorHAnsi"/>
          <w:b/>
          <w:sz w:val="22"/>
          <w:szCs w:val="22"/>
        </w:rPr>
        <w:t>.</w:t>
      </w:r>
    </w:p>
    <w:p w14:paraId="6E6D71C1" w14:textId="77777777" w:rsidR="00510FD4" w:rsidRDefault="00510FD4" w:rsidP="00510FD4">
      <w:pPr>
        <w:ind w:left="4380" w:right="436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Konnor Russo</w:t>
      </w:r>
    </w:p>
    <w:p w14:paraId="76E679D7" w14:textId="777C1639" w:rsidR="00736218" w:rsidRPr="00510FD4" w:rsidRDefault="00510FD4" w:rsidP="00510FD4">
      <w:pPr>
        <w:ind w:left="4380" w:right="4361"/>
        <w:jc w:val="center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1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0FD4">
        <w:rPr>
          <w:rFonts w:asciiTheme="minorHAnsi" w:hAnsiTheme="minorHAnsi" w:cstheme="minorHAnsi"/>
          <w:sz w:val="22"/>
          <w:szCs w:val="22"/>
        </w:rPr>
        <w:t>5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River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Str</w:t>
      </w:r>
      <w:r w:rsidRPr="00510FD4">
        <w:rPr>
          <w:rFonts w:asciiTheme="minorHAnsi" w:hAnsiTheme="minorHAnsi" w:cstheme="minorHAnsi"/>
          <w:spacing w:val="-1"/>
          <w:w w:val="99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et</w:t>
      </w:r>
    </w:p>
    <w:p w14:paraId="02DD219F" w14:textId="77777777" w:rsidR="00736218" w:rsidRPr="00510FD4" w:rsidRDefault="00510FD4" w:rsidP="00510FD4">
      <w:pPr>
        <w:spacing w:before="1"/>
        <w:ind w:left="4061" w:right="4042"/>
        <w:jc w:val="center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Chatta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ga,</w:t>
      </w:r>
      <w:r w:rsidRPr="00510FD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TN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37</w:t>
      </w:r>
      <w:r w:rsidRPr="00510FD4">
        <w:rPr>
          <w:rFonts w:asciiTheme="minorHAnsi" w:hAnsiTheme="minorHAnsi" w:cstheme="minorHAnsi"/>
          <w:spacing w:val="1"/>
          <w:w w:val="99"/>
          <w:sz w:val="22"/>
          <w:szCs w:val="22"/>
        </w:rPr>
        <w:t>4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 xml:space="preserve">03 </w:t>
      </w:r>
      <w:r w:rsidRPr="00510FD4">
        <w:rPr>
          <w:rFonts w:asciiTheme="minorHAnsi" w:hAnsiTheme="minorHAnsi" w:cstheme="minorHAnsi"/>
          <w:sz w:val="22"/>
          <w:szCs w:val="22"/>
        </w:rPr>
        <w:t>(42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10FD4">
        <w:rPr>
          <w:rFonts w:asciiTheme="minorHAnsi" w:hAnsiTheme="minorHAnsi" w:cstheme="minorHAnsi"/>
          <w:sz w:val="22"/>
          <w:szCs w:val="22"/>
        </w:rPr>
        <w:t>)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28</w:t>
      </w:r>
      <w:r w:rsidRPr="00510FD4">
        <w:rPr>
          <w:rFonts w:asciiTheme="minorHAnsi" w:hAnsiTheme="minorHAnsi" w:cstheme="minorHAnsi"/>
          <w:spacing w:val="2"/>
          <w:w w:val="99"/>
          <w:sz w:val="22"/>
          <w:szCs w:val="22"/>
        </w:rPr>
        <w:t>3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-1</w:t>
      </w:r>
      <w:r w:rsidRPr="00510FD4">
        <w:rPr>
          <w:rFonts w:asciiTheme="minorHAnsi" w:hAnsiTheme="minorHAnsi" w:cstheme="minorHAnsi"/>
          <w:spacing w:val="-1"/>
          <w:w w:val="99"/>
          <w:sz w:val="22"/>
          <w:szCs w:val="22"/>
        </w:rPr>
        <w:t>2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34</w:t>
      </w:r>
    </w:p>
    <w:p w14:paraId="785F959E" w14:textId="7ADBC5B7" w:rsidR="00736218" w:rsidRPr="00510FD4" w:rsidRDefault="00510FD4" w:rsidP="00510FD4">
      <w:pPr>
        <w:ind w:left="4071" w:right="4052"/>
        <w:jc w:val="center"/>
        <w:rPr>
          <w:rFonts w:asciiTheme="minorHAnsi" w:hAnsiTheme="minorHAnsi" w:cstheme="minorHAnsi"/>
          <w:sz w:val="22"/>
          <w:szCs w:val="22"/>
        </w:rPr>
      </w:pPr>
      <w:hyperlink r:id="rId7">
        <w:r>
          <w:rPr>
            <w:rFonts w:asciiTheme="minorHAnsi" w:hAnsiTheme="minorHAnsi" w:cstheme="minorHAnsi"/>
            <w:w w:val="99"/>
            <w:sz w:val="22"/>
            <w:szCs w:val="22"/>
          </w:rPr>
          <w:t>konnor@gmail.com</w:t>
        </w:r>
      </w:hyperlink>
    </w:p>
    <w:p w14:paraId="05FBCBD6" w14:textId="77777777" w:rsidR="00736218" w:rsidRPr="00510FD4" w:rsidRDefault="00736218" w:rsidP="00510FD4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7C7777B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Obj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>ctiv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:     </w:t>
      </w:r>
      <w:r w:rsidRPr="00510FD4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Paralegal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iti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n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with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opp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rt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ni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0FD4">
        <w:rPr>
          <w:rFonts w:asciiTheme="minorHAnsi" w:hAnsiTheme="minorHAnsi" w:cstheme="minorHAnsi"/>
          <w:sz w:val="22"/>
          <w:szCs w:val="22"/>
        </w:rPr>
        <w:t>y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to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con</w:t>
      </w:r>
      <w:r w:rsidRPr="00510FD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uct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 xml:space="preserve">title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ear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10FD4">
        <w:rPr>
          <w:rFonts w:asciiTheme="minorHAnsi" w:hAnsiTheme="minorHAnsi" w:cstheme="minorHAnsi"/>
          <w:sz w:val="22"/>
          <w:szCs w:val="22"/>
        </w:rPr>
        <w:t>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and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ther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ch.</w:t>
      </w:r>
    </w:p>
    <w:p w14:paraId="2A3F8001" w14:textId="77777777" w:rsidR="00736218" w:rsidRPr="00510FD4" w:rsidRDefault="00736218" w:rsidP="00510FD4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1E636E" w14:textId="77777777" w:rsidR="00736218" w:rsidRPr="00510FD4" w:rsidRDefault="00510FD4" w:rsidP="00510FD4">
      <w:pPr>
        <w:ind w:left="1540" w:right="4383" w:hanging="144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0FD4">
        <w:rPr>
          <w:rFonts w:asciiTheme="minorHAnsi" w:hAnsiTheme="minorHAnsi" w:cstheme="minorHAnsi"/>
          <w:b/>
          <w:sz w:val="22"/>
          <w:szCs w:val="22"/>
        </w:rPr>
        <w:t>ucat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on:    </w:t>
      </w:r>
      <w:r w:rsidRPr="00510FD4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Bachel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b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of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Science</w:t>
      </w:r>
      <w:r w:rsidRPr="00510FD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in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10FD4">
        <w:rPr>
          <w:rFonts w:asciiTheme="minorHAnsi" w:hAnsiTheme="minorHAnsi" w:cstheme="minorHAnsi"/>
          <w:b/>
          <w:sz w:val="22"/>
          <w:szCs w:val="22"/>
        </w:rPr>
        <w:t>eg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b/>
          <w:sz w:val="22"/>
          <w:szCs w:val="22"/>
        </w:rPr>
        <w:t>l</w:t>
      </w:r>
      <w:r w:rsidRPr="00510FD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Assistant</w:t>
      </w:r>
      <w:r w:rsidRPr="00510FD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Studies </w:t>
      </w:r>
      <w:r w:rsidRPr="00510FD4">
        <w:rPr>
          <w:rFonts w:asciiTheme="minorHAnsi" w:hAnsiTheme="minorHAnsi" w:cstheme="minorHAnsi"/>
          <w:i/>
          <w:sz w:val="22"/>
          <w:szCs w:val="22"/>
        </w:rPr>
        <w:t>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10FD4">
        <w:rPr>
          <w:rFonts w:asciiTheme="minorHAnsi" w:hAnsiTheme="minorHAnsi" w:cstheme="minorHAnsi"/>
          <w:i/>
          <w:sz w:val="22"/>
          <w:szCs w:val="22"/>
        </w:rPr>
        <w:t>e</w:t>
      </w:r>
      <w:r w:rsidRPr="00510FD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Universi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i/>
          <w:sz w:val="22"/>
          <w:szCs w:val="22"/>
        </w:rPr>
        <w:t>y</w:t>
      </w:r>
      <w:r w:rsidRPr="00510FD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of</w:t>
      </w:r>
      <w:r w:rsidRPr="00510FD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Te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i/>
          <w:sz w:val="22"/>
          <w:szCs w:val="22"/>
        </w:rPr>
        <w:t>nessee</w:t>
      </w:r>
      <w:r w:rsidRPr="00510FD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at</w:t>
      </w:r>
      <w:r w:rsidRPr="00510FD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C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10FD4">
        <w:rPr>
          <w:rFonts w:asciiTheme="minorHAnsi" w:hAnsiTheme="minorHAnsi" w:cstheme="minorHAnsi"/>
          <w:i/>
          <w:sz w:val="22"/>
          <w:szCs w:val="22"/>
        </w:rPr>
        <w:t xml:space="preserve">attanooga </w:t>
      </w:r>
      <w:r w:rsidRPr="00510FD4">
        <w:rPr>
          <w:rFonts w:asciiTheme="minorHAnsi" w:hAnsiTheme="minorHAnsi" w:cstheme="minorHAnsi"/>
          <w:sz w:val="22"/>
          <w:szCs w:val="22"/>
        </w:rPr>
        <w:t>Grad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ation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Date: May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0FD4">
        <w:rPr>
          <w:rFonts w:asciiTheme="minorHAnsi" w:hAnsiTheme="minorHAnsi" w:cstheme="minorHAnsi"/>
          <w:sz w:val="22"/>
          <w:szCs w:val="22"/>
        </w:rPr>
        <w:t>0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10FD4">
        <w:rPr>
          <w:rFonts w:asciiTheme="minorHAnsi" w:hAnsiTheme="minorHAnsi" w:cstheme="minorHAnsi"/>
          <w:sz w:val="22"/>
          <w:szCs w:val="22"/>
        </w:rPr>
        <w:t>9</w:t>
      </w:r>
    </w:p>
    <w:p w14:paraId="65D94E39" w14:textId="77777777" w:rsidR="00736218" w:rsidRPr="00510FD4" w:rsidRDefault="00510FD4" w:rsidP="00510FD4">
      <w:pPr>
        <w:ind w:left="154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position w:val="-1"/>
          <w:sz w:val="22"/>
          <w:szCs w:val="22"/>
        </w:rPr>
        <w:t>GPA:</w:t>
      </w:r>
      <w:r w:rsidRPr="00510FD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6</w:t>
      </w:r>
    </w:p>
    <w:p w14:paraId="5C9AC3B0" w14:textId="77777777" w:rsidR="00736218" w:rsidRPr="00510FD4" w:rsidRDefault="00736218" w:rsidP="00510FD4">
      <w:pPr>
        <w:spacing w:before="8"/>
        <w:rPr>
          <w:rFonts w:asciiTheme="minorHAnsi" w:hAnsiTheme="minorHAnsi" w:cstheme="minorHAnsi"/>
          <w:sz w:val="22"/>
          <w:szCs w:val="22"/>
        </w:rPr>
        <w:sectPr w:rsidR="00736218" w:rsidRPr="00510FD4">
          <w:pgSz w:w="12240" w:h="15840"/>
          <w:pgMar w:top="1020" w:right="1000" w:bottom="280" w:left="980" w:header="720" w:footer="720" w:gutter="0"/>
          <w:cols w:space="720"/>
        </w:sectPr>
      </w:pPr>
    </w:p>
    <w:p w14:paraId="38520EC1" w14:textId="77777777" w:rsidR="00736218" w:rsidRPr="00510FD4" w:rsidRDefault="00510FD4" w:rsidP="00510FD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1FF6004B">
          <v:shape id="_x0000_s1034" type="#_x0000_t75" style="position:absolute;left:0;text-align:left;margin-left:2in;margin-top:1.35pt;width:10.1pt;height:53.75pt;z-index:-251660288;mso-position-horizontal-relative:page">
            <v:imagedata r:id="rId8" o:title=""/>
            <w10:wrap anchorx="page"/>
          </v:shape>
        </w:pic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Key Skills:                </w:t>
      </w:r>
      <w:r w:rsidRPr="00510FD4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Title Search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</w:p>
    <w:p w14:paraId="3F0CD775" w14:textId="77777777" w:rsidR="00736218" w:rsidRPr="00510FD4" w:rsidRDefault="00510FD4" w:rsidP="00510FD4">
      <w:pPr>
        <w:spacing w:before="6"/>
        <w:ind w:left="2260" w:right="-38" w:firstLine="55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3B760135">
          <v:shape id="_x0000_s1033" type="#_x0000_t75" style="position:absolute;left:0;text-align:left;margin-left:355.5pt;margin-top:-13.9pt;width:10.1pt;height:53.75pt;z-index:-251659264;mso-position-horizontal-relative:page">
            <v:imagedata r:id="rId8" o:title=""/>
            <w10:wrap anchorx="page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>Legal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Resea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ch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Writing Interviews</w:t>
      </w:r>
      <w:r w:rsidRPr="00510FD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nd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terro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at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on Civil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rocedur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and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Liti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ation</w:t>
      </w:r>
    </w:p>
    <w:p w14:paraId="6AB27912" w14:textId="77777777" w:rsidR="00736218" w:rsidRPr="00510FD4" w:rsidRDefault="00510FD4" w:rsidP="00510FD4">
      <w:pPr>
        <w:spacing w:before="43"/>
        <w:ind w:left="416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br w:type="column"/>
      </w:r>
      <w:r w:rsidRPr="00510FD4">
        <w:rPr>
          <w:rFonts w:asciiTheme="minorHAnsi" w:hAnsiTheme="minorHAnsi" w:cstheme="minorHAnsi"/>
          <w:sz w:val="22"/>
          <w:szCs w:val="22"/>
        </w:rPr>
        <w:t>Inv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stigation</w:t>
      </w:r>
      <w:r w:rsidRPr="00510FD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&amp;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 xml:space="preserve">Trial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reparation</w:t>
      </w:r>
    </w:p>
    <w:p w14:paraId="5BDB9203" w14:textId="77777777" w:rsidR="00736218" w:rsidRPr="00510FD4" w:rsidRDefault="00510FD4" w:rsidP="00510FD4">
      <w:pPr>
        <w:spacing w:before="16"/>
        <w:ind w:left="416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On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>ine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Research</w:t>
      </w:r>
    </w:p>
    <w:p w14:paraId="117D5B34" w14:textId="77777777" w:rsidR="00736218" w:rsidRPr="00510FD4" w:rsidRDefault="00510FD4" w:rsidP="00510FD4">
      <w:pPr>
        <w:spacing w:before="16"/>
        <w:ind w:left="416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Micros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ft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10FD4">
        <w:rPr>
          <w:rFonts w:asciiTheme="minorHAnsi" w:hAnsiTheme="minorHAnsi" w:cstheme="minorHAnsi"/>
          <w:sz w:val="22"/>
          <w:szCs w:val="22"/>
        </w:rPr>
        <w:t>ord,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Acc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ss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and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10FD4">
        <w:rPr>
          <w:rFonts w:asciiTheme="minorHAnsi" w:hAnsiTheme="minorHAnsi" w:cstheme="minorHAnsi"/>
          <w:sz w:val="22"/>
          <w:szCs w:val="22"/>
        </w:rPr>
        <w:t>cel</w:t>
      </w:r>
    </w:p>
    <w:p w14:paraId="112092C4" w14:textId="77777777" w:rsidR="00736218" w:rsidRPr="00510FD4" w:rsidRDefault="00510FD4" w:rsidP="00510FD4">
      <w:pPr>
        <w:spacing w:before="16"/>
        <w:ind w:left="360"/>
        <w:rPr>
          <w:rFonts w:asciiTheme="minorHAnsi" w:hAnsiTheme="minorHAnsi" w:cstheme="minorHAnsi"/>
          <w:sz w:val="22"/>
          <w:szCs w:val="22"/>
        </w:rPr>
        <w:sectPr w:rsidR="00736218" w:rsidRPr="00510FD4">
          <w:type w:val="continuous"/>
          <w:pgSz w:w="12240" w:h="15840"/>
          <w:pgMar w:top="1020" w:right="1000" w:bottom="280" w:left="980" w:header="720" w:footer="720" w:gutter="0"/>
          <w:cols w:num="2" w:space="720" w:equalWidth="0">
            <w:col w:w="5027" w:space="1104"/>
            <w:col w:w="4129"/>
          </w:cols>
        </w:sectPr>
      </w:pPr>
      <w:r w:rsidRPr="00510FD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blic</w:t>
      </w:r>
      <w:r w:rsidRPr="00510FD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Relatio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s/Cust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10FD4">
        <w:rPr>
          <w:rFonts w:asciiTheme="minorHAnsi" w:hAnsiTheme="minorHAnsi" w:cstheme="minorHAnsi"/>
          <w:spacing w:val="-16"/>
          <w:position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Ser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10FD4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431FD08" w14:textId="77777777" w:rsidR="00736218" w:rsidRPr="00510FD4" w:rsidRDefault="00510FD4" w:rsidP="00510FD4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Related</w:t>
      </w:r>
    </w:p>
    <w:p w14:paraId="3CC51D02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Ex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b/>
          <w:sz w:val="22"/>
          <w:szCs w:val="22"/>
        </w:rPr>
        <w:t>er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b/>
          <w:sz w:val="22"/>
          <w:szCs w:val="22"/>
        </w:rPr>
        <w:t>enc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510FD4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P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b/>
          <w:sz w:val="22"/>
          <w:szCs w:val="22"/>
        </w:rPr>
        <w:t>ralegal</w:t>
      </w:r>
      <w:r w:rsidRPr="00510FD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In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0FD4">
        <w:rPr>
          <w:rFonts w:asciiTheme="minorHAnsi" w:hAnsiTheme="minorHAnsi" w:cstheme="minorHAnsi"/>
          <w:b/>
          <w:sz w:val="22"/>
          <w:szCs w:val="22"/>
        </w:rPr>
        <w:t>ern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  <w:r w:rsidRPr="00510FD4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Au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ust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2008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– M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y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2009</w:t>
      </w:r>
    </w:p>
    <w:p w14:paraId="70F6AE5D" w14:textId="77777777" w:rsidR="00736218" w:rsidRPr="00510FD4" w:rsidRDefault="00510FD4" w:rsidP="00510FD4">
      <w:pPr>
        <w:ind w:left="154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39191E6E">
          <v:shape id="_x0000_s1032" type="#_x0000_t75" style="position:absolute;left:0;text-align:left;margin-left:2in;margin-top:12.5pt;width:10.1pt;height:40.3pt;z-index:-251658240;mso-position-horizontal-relative:page">
            <v:imagedata r:id="rId9" o:title=""/>
            <w10:wrap anchorx="page"/>
          </v:shape>
        </w:pict>
      </w:r>
      <w:r w:rsidRPr="00510FD4">
        <w:rPr>
          <w:rFonts w:asciiTheme="minorHAnsi" w:hAnsiTheme="minorHAnsi" w:cstheme="minorHAnsi"/>
          <w:i/>
          <w:sz w:val="22"/>
          <w:szCs w:val="22"/>
        </w:rPr>
        <w:t>J L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i/>
          <w:sz w:val="22"/>
          <w:szCs w:val="22"/>
        </w:rPr>
        <w:t>w,</w:t>
      </w:r>
      <w:r w:rsidRPr="00510FD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i/>
          <w:sz w:val="22"/>
          <w:szCs w:val="22"/>
        </w:rPr>
        <w:t>it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10FD4">
        <w:rPr>
          <w:rFonts w:asciiTheme="minorHAnsi" w:hAnsiTheme="minorHAnsi" w:cstheme="minorHAnsi"/>
          <w:i/>
          <w:sz w:val="22"/>
          <w:szCs w:val="22"/>
        </w:rPr>
        <w:t>e</w:t>
      </w:r>
      <w:r w:rsidRPr="00510FD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Att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i/>
          <w:sz w:val="22"/>
          <w:szCs w:val="22"/>
        </w:rPr>
        <w:t>rney</w:t>
      </w:r>
      <w:r w:rsidRPr="00510FD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</w:t>
      </w:r>
      <w:r w:rsidRPr="00510FD4">
        <w:rPr>
          <w:rFonts w:asciiTheme="minorHAnsi" w:hAnsiTheme="minorHAnsi" w:cstheme="minorHAnsi"/>
          <w:i/>
          <w:spacing w:val="4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Chatta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ga,</w:t>
      </w:r>
      <w:r w:rsidRPr="00510FD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TN</w:t>
      </w:r>
    </w:p>
    <w:p w14:paraId="428C216B" w14:textId="77777777" w:rsidR="00736218" w:rsidRPr="00510FD4" w:rsidRDefault="00510FD4" w:rsidP="00510FD4">
      <w:pPr>
        <w:spacing w:before="14"/>
        <w:ind w:left="2260" w:right="2996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Co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d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cted</w:t>
      </w:r>
      <w:r w:rsidRPr="00510FD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0FD4">
        <w:rPr>
          <w:rFonts w:asciiTheme="minorHAnsi" w:hAnsiTheme="minorHAnsi" w:cstheme="minorHAnsi"/>
          <w:sz w:val="22"/>
          <w:szCs w:val="22"/>
        </w:rPr>
        <w:t>le se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c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0FD4">
        <w:rPr>
          <w:rFonts w:asciiTheme="minorHAnsi" w:hAnsiTheme="minorHAnsi" w:cstheme="minorHAnsi"/>
          <w:sz w:val="22"/>
          <w:szCs w:val="22"/>
        </w:rPr>
        <w:t>es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in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Register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f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Deeds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ffice Researched</w:t>
      </w:r>
      <w:r w:rsidRPr="00510FD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10FD4">
        <w:rPr>
          <w:rFonts w:asciiTheme="minorHAnsi" w:hAnsiTheme="minorHAnsi" w:cstheme="minorHAnsi"/>
          <w:sz w:val="22"/>
          <w:szCs w:val="22"/>
        </w:rPr>
        <w:t>u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g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ents,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eci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l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roce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d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n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0FD4">
        <w:rPr>
          <w:rFonts w:asciiTheme="minorHAnsi" w:hAnsiTheme="minorHAnsi" w:cstheme="minorHAnsi"/>
          <w:sz w:val="22"/>
          <w:szCs w:val="22"/>
        </w:rPr>
        <w:t>s,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and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prob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te Perfo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ed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nline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se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10FD4">
        <w:rPr>
          <w:rFonts w:asciiTheme="minorHAnsi" w:hAnsiTheme="minorHAnsi" w:cstheme="minorHAnsi"/>
          <w:sz w:val="22"/>
          <w:szCs w:val="22"/>
        </w:rPr>
        <w:t>h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using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Nex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510FD4">
        <w:rPr>
          <w:rFonts w:asciiTheme="minorHAnsi" w:hAnsiTheme="minorHAnsi" w:cstheme="minorHAnsi"/>
          <w:sz w:val="22"/>
          <w:szCs w:val="22"/>
        </w:rPr>
        <w:t>Le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10FD4">
        <w:rPr>
          <w:rFonts w:asciiTheme="minorHAnsi" w:hAnsiTheme="minorHAnsi" w:cstheme="minorHAnsi"/>
          <w:sz w:val="22"/>
          <w:szCs w:val="22"/>
        </w:rPr>
        <w:t>us</w:t>
      </w:r>
      <w:r w:rsidRPr="00510FD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softw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re</w:t>
      </w:r>
    </w:p>
    <w:p w14:paraId="14EAD4A0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O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0FD4">
        <w:rPr>
          <w:rFonts w:asciiTheme="minorHAnsi" w:hAnsiTheme="minorHAnsi" w:cstheme="minorHAnsi"/>
          <w:b/>
          <w:sz w:val="22"/>
          <w:szCs w:val="22"/>
        </w:rPr>
        <w:t>her</w:t>
      </w:r>
    </w:p>
    <w:p w14:paraId="0FEBADEF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Ex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0FD4">
        <w:rPr>
          <w:rFonts w:asciiTheme="minorHAnsi" w:hAnsiTheme="minorHAnsi" w:cstheme="minorHAnsi"/>
          <w:b/>
          <w:sz w:val="22"/>
          <w:szCs w:val="22"/>
        </w:rPr>
        <w:t>er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b/>
          <w:sz w:val="22"/>
          <w:szCs w:val="22"/>
        </w:rPr>
        <w:t>enc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510FD4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Library</w:t>
      </w:r>
      <w:r w:rsidRPr="00510FD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Ai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                                                           </w:t>
      </w:r>
      <w:r w:rsidRPr="00510FD4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May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0FD4">
        <w:rPr>
          <w:rFonts w:asciiTheme="minorHAnsi" w:hAnsiTheme="minorHAnsi" w:cstheme="minorHAnsi"/>
          <w:sz w:val="22"/>
          <w:szCs w:val="22"/>
        </w:rPr>
        <w:t>08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–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Present</w:t>
      </w:r>
    </w:p>
    <w:p w14:paraId="5F7C58F4" w14:textId="77777777" w:rsidR="00736218" w:rsidRPr="00510FD4" w:rsidRDefault="00510FD4" w:rsidP="00510FD4">
      <w:pPr>
        <w:ind w:left="1504" w:right="81"/>
        <w:jc w:val="center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i/>
          <w:sz w:val="22"/>
          <w:szCs w:val="22"/>
        </w:rPr>
        <w:t>Ch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i/>
          <w:sz w:val="22"/>
          <w:szCs w:val="22"/>
        </w:rPr>
        <w:t>tt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i/>
          <w:sz w:val="22"/>
          <w:szCs w:val="22"/>
        </w:rPr>
        <w:t>nooga/Hamilt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i/>
          <w:sz w:val="22"/>
          <w:szCs w:val="22"/>
        </w:rPr>
        <w:t>n</w:t>
      </w:r>
      <w:r w:rsidRPr="00510FD4">
        <w:rPr>
          <w:rFonts w:asciiTheme="minorHAnsi" w:hAnsiTheme="minorHAnsi" w:cstheme="minorHAnsi"/>
          <w:i/>
          <w:spacing w:val="-1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C</w:t>
      </w:r>
      <w:r w:rsidRPr="00510FD4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10FD4">
        <w:rPr>
          <w:rFonts w:asciiTheme="minorHAnsi" w:hAnsiTheme="minorHAnsi" w:cstheme="minorHAnsi"/>
          <w:i/>
          <w:sz w:val="22"/>
          <w:szCs w:val="22"/>
        </w:rPr>
        <w:t>u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i/>
          <w:sz w:val="22"/>
          <w:szCs w:val="22"/>
        </w:rPr>
        <w:t>ty</w:t>
      </w:r>
      <w:r w:rsidRPr="00510FD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Li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510FD4">
        <w:rPr>
          <w:rFonts w:asciiTheme="minorHAnsi" w:hAnsiTheme="minorHAnsi" w:cstheme="minorHAnsi"/>
          <w:i/>
          <w:sz w:val="22"/>
          <w:szCs w:val="22"/>
        </w:rPr>
        <w:t>rary</w:t>
      </w:r>
      <w:r w:rsidRPr="00510FD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</w:t>
      </w:r>
      <w:r w:rsidRPr="00510FD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Chatta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ga,</w:t>
      </w:r>
      <w:r w:rsidRPr="00510FD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TN</w:t>
      </w:r>
    </w:p>
    <w:p w14:paraId="406D6C25" w14:textId="77777777" w:rsidR="00736218" w:rsidRPr="00510FD4" w:rsidRDefault="00510FD4" w:rsidP="00510FD4">
      <w:pPr>
        <w:spacing w:before="1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Assi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atro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in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sele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10FD4">
        <w:rPr>
          <w:rFonts w:asciiTheme="minorHAnsi" w:hAnsiTheme="minorHAnsi" w:cstheme="minorHAnsi"/>
          <w:sz w:val="22"/>
          <w:szCs w:val="22"/>
        </w:rPr>
        <w:t>ti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g and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checking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bo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ks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other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ials</w:t>
      </w:r>
    </w:p>
    <w:p w14:paraId="40DAA9AC" w14:textId="77777777" w:rsidR="00736218" w:rsidRPr="00510FD4" w:rsidRDefault="00510FD4" w:rsidP="00510FD4">
      <w:pPr>
        <w:spacing w:before="1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13B12314">
          <v:shape id="_x0000_s1031" type="#_x0000_t75" style="position:absolute;left:0;text-align:left;margin-left:2in;margin-top:-13.4pt;width:10.1pt;height:26.9pt;z-index:-251657216;mso-position-horizontal-relative:page">
            <v:imagedata r:id="rId10" o:title=""/>
            <w10:wrap anchorx="page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>Helped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lau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ch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-ROM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0FD4">
        <w:rPr>
          <w:rFonts w:asciiTheme="minorHAnsi" w:hAnsiTheme="minorHAnsi" w:cstheme="minorHAnsi"/>
          <w:sz w:val="22"/>
          <w:szCs w:val="22"/>
        </w:rPr>
        <w:t>en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ing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gr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m</w:t>
      </w:r>
    </w:p>
    <w:p w14:paraId="1FAC0A59" w14:textId="77777777" w:rsidR="00736218" w:rsidRPr="00510FD4" w:rsidRDefault="00736218" w:rsidP="00510FD4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615AA29" w14:textId="77777777" w:rsidR="00736218" w:rsidRPr="00510FD4" w:rsidRDefault="00510FD4" w:rsidP="00510FD4">
      <w:pPr>
        <w:ind w:left="1504" w:right="86"/>
        <w:jc w:val="center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Custom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>rvice</w:t>
      </w:r>
      <w:r w:rsidRPr="00510FD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Super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0FD4">
        <w:rPr>
          <w:rFonts w:asciiTheme="minorHAnsi" w:hAnsiTheme="minorHAnsi" w:cstheme="minorHAnsi"/>
          <w:b/>
          <w:sz w:val="22"/>
          <w:szCs w:val="22"/>
        </w:rPr>
        <w:t>isor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510FD4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Ju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2007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– M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y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w w:val="99"/>
          <w:sz w:val="22"/>
          <w:szCs w:val="22"/>
        </w:rPr>
        <w:t>2008</w:t>
      </w:r>
    </w:p>
    <w:p w14:paraId="282DB8B8" w14:textId="77777777" w:rsidR="00736218" w:rsidRPr="00510FD4" w:rsidRDefault="00510FD4" w:rsidP="00510FD4">
      <w:pPr>
        <w:ind w:left="1900" w:right="86" w:hanging="3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i/>
          <w:sz w:val="22"/>
          <w:szCs w:val="22"/>
        </w:rPr>
        <w:t>T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i/>
          <w:sz w:val="22"/>
          <w:szCs w:val="22"/>
        </w:rPr>
        <w:t>rget</w:t>
      </w:r>
      <w:r w:rsidRPr="00510FD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510FD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Chatta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ga,</w:t>
      </w:r>
      <w:r w:rsidRPr="00510FD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 xml:space="preserve">TN </w:t>
      </w:r>
      <w:r w:rsidRPr="00510FD4">
        <w:rPr>
          <w:rFonts w:asciiTheme="minorHAnsi" w:hAnsiTheme="minorHAnsi" w:cstheme="minorHAnsi"/>
          <w:sz w:val="22"/>
          <w:szCs w:val="22"/>
        </w:rPr>
        <w:pict w14:anchorId="0D9B63D3">
          <v:shape id="_x0000_i1025" type="#_x0000_t75" style="width:10.3pt;height:13.1pt">
            <v:imagedata r:id="rId11" o:title="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 xml:space="preserve">   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per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0FD4">
        <w:rPr>
          <w:rFonts w:asciiTheme="minorHAnsi" w:hAnsiTheme="minorHAnsi" w:cstheme="minorHAnsi"/>
          <w:sz w:val="22"/>
          <w:szCs w:val="22"/>
        </w:rPr>
        <w:t>ised</w:t>
      </w:r>
      <w:r w:rsidRPr="00510FD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up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to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six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cash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ers,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ens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ri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g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pro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er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h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ha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dl</w:t>
      </w:r>
      <w:r w:rsidRPr="00510FD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ng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at registers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and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erformance</w:t>
      </w:r>
    </w:p>
    <w:p w14:paraId="7D142BCE" w14:textId="77777777" w:rsidR="00736218" w:rsidRPr="00510FD4" w:rsidRDefault="00510FD4" w:rsidP="00510FD4">
      <w:pPr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1D5159EA">
          <v:shape id="_x0000_s1029" type="#_x0000_t75" style="position:absolute;left:0;text-align:left;margin-left:2in;margin-top:12.55pt;width:10.1pt;height:40.3pt;z-index:-251656192;mso-position-horizontal-relative:page">
            <v:imagedata r:id="rId9" o:title=""/>
            <w10:wrap anchorx="page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>of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req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ired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cust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m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sz w:val="22"/>
          <w:szCs w:val="22"/>
        </w:rPr>
        <w:t>-serv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ce</w:t>
      </w:r>
      <w:r w:rsidRPr="00510FD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d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ties.</w:t>
      </w:r>
    </w:p>
    <w:p w14:paraId="09E16A30" w14:textId="77777777" w:rsidR="00736218" w:rsidRPr="00510FD4" w:rsidRDefault="00510FD4" w:rsidP="00510FD4">
      <w:pPr>
        <w:spacing w:before="14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Set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p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ca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hiers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with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initial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ney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raw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rs,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taling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$100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each</w:t>
      </w:r>
    </w:p>
    <w:p w14:paraId="27B359BA" w14:textId="77777777" w:rsidR="00736218" w:rsidRPr="00510FD4" w:rsidRDefault="00510FD4" w:rsidP="00510FD4">
      <w:pPr>
        <w:spacing w:before="1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Pr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ce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sed</w:t>
      </w:r>
      <w:r w:rsidRPr="00510FD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</w:t>
      </w:r>
      <w:r w:rsidRPr="00510FD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pro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ately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30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sto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er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10FD4">
        <w:rPr>
          <w:rFonts w:asciiTheme="minorHAnsi" w:hAnsiTheme="minorHAnsi" w:cstheme="minorHAnsi"/>
          <w:sz w:val="22"/>
          <w:szCs w:val="22"/>
        </w:rPr>
        <w:t>fun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s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per d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y,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taling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10FD4">
        <w:rPr>
          <w:rFonts w:asciiTheme="minorHAnsi" w:hAnsiTheme="minorHAnsi" w:cstheme="minorHAnsi"/>
          <w:sz w:val="22"/>
          <w:szCs w:val="22"/>
        </w:rPr>
        <w:t>ore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than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$</w:t>
      </w:r>
      <w:r w:rsidRPr="00510FD4">
        <w:rPr>
          <w:rFonts w:asciiTheme="minorHAnsi" w:hAnsiTheme="minorHAnsi" w:cstheme="minorHAnsi"/>
          <w:sz w:val="22"/>
          <w:szCs w:val="22"/>
        </w:rPr>
        <w:t>1,0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0FD4">
        <w:rPr>
          <w:rFonts w:asciiTheme="minorHAnsi" w:hAnsiTheme="minorHAnsi" w:cstheme="minorHAnsi"/>
          <w:sz w:val="22"/>
          <w:szCs w:val="22"/>
        </w:rPr>
        <w:t>0</w:t>
      </w:r>
    </w:p>
    <w:p w14:paraId="26860771" w14:textId="77777777" w:rsidR="00736218" w:rsidRPr="00510FD4" w:rsidRDefault="00510FD4" w:rsidP="00510FD4">
      <w:pPr>
        <w:spacing w:before="1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t>Ap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roved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cu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0FD4">
        <w:rPr>
          <w:rFonts w:asciiTheme="minorHAnsi" w:hAnsiTheme="minorHAnsi" w:cstheme="minorHAnsi"/>
          <w:sz w:val="22"/>
          <w:szCs w:val="22"/>
        </w:rPr>
        <w:t>tom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r</w:t>
      </w:r>
      <w:r w:rsidRPr="00510FD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checks</w:t>
      </w:r>
    </w:p>
    <w:p w14:paraId="7ED84FD7" w14:textId="77777777" w:rsidR="00736218" w:rsidRPr="00510FD4" w:rsidRDefault="00736218" w:rsidP="00510FD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B7BEA7C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Honors and</w:t>
      </w:r>
    </w:p>
    <w:p w14:paraId="6BDF68CB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54F32BB1">
          <v:shape id="_x0000_s1028" type="#_x0000_t75" style="position:absolute;left:0;text-align:left;margin-left:2in;margin-top:-.1pt;width:10.1pt;height:40.3pt;z-index:-251655168;mso-position-horizontal-relative:page">
            <v:imagedata r:id="rId9" o:title=""/>
            <w10:wrap anchorx="page"/>
          </v:shape>
        </w:pict>
      </w:r>
      <w:r w:rsidRPr="00510FD4">
        <w:rPr>
          <w:rFonts w:asciiTheme="minorHAnsi" w:hAnsiTheme="minorHAnsi" w:cstheme="minorHAnsi"/>
          <w:b/>
          <w:sz w:val="22"/>
          <w:szCs w:val="22"/>
        </w:rPr>
        <w:t>A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ards:                    </w:t>
      </w:r>
      <w:r w:rsidRPr="00510FD4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Dean'</w:t>
      </w:r>
      <w:r w:rsidRPr="00510FD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List,</w:t>
      </w:r>
      <w:r w:rsidRPr="00510FD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510FD4">
        <w:rPr>
          <w:rFonts w:asciiTheme="minorHAnsi" w:hAnsiTheme="minorHAnsi" w:cstheme="minorHAnsi"/>
          <w:sz w:val="22"/>
          <w:szCs w:val="22"/>
        </w:rPr>
        <w:t>6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-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0FD4">
        <w:rPr>
          <w:rFonts w:asciiTheme="minorHAnsi" w:hAnsiTheme="minorHAnsi" w:cstheme="minorHAnsi"/>
          <w:sz w:val="22"/>
          <w:szCs w:val="22"/>
        </w:rPr>
        <w:t>08</w:t>
      </w:r>
    </w:p>
    <w:p w14:paraId="74C4141A" w14:textId="77777777" w:rsidR="00736218" w:rsidRPr="00510FD4" w:rsidRDefault="00510FD4" w:rsidP="00510FD4">
      <w:pPr>
        <w:spacing w:before="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Phi</w:t>
      </w:r>
      <w:r w:rsidRPr="00510FD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Theta</w:t>
      </w:r>
      <w:r w:rsidRPr="00510FD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Kappa</w:t>
      </w:r>
      <w:r w:rsidRPr="00510FD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Acade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10FD4">
        <w:rPr>
          <w:rFonts w:asciiTheme="minorHAnsi" w:hAnsiTheme="minorHAnsi" w:cstheme="minorHAnsi"/>
          <w:b/>
          <w:sz w:val="22"/>
          <w:szCs w:val="22"/>
        </w:rPr>
        <w:t>ic</w:t>
      </w:r>
      <w:r w:rsidRPr="00510FD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Hon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b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b/>
          <w:sz w:val="22"/>
          <w:szCs w:val="22"/>
        </w:rPr>
        <w:t>ocie</w:t>
      </w:r>
      <w:r w:rsidRPr="00510FD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0FD4">
        <w:rPr>
          <w:rFonts w:asciiTheme="minorHAnsi" w:hAnsiTheme="minorHAnsi" w:cstheme="minorHAnsi"/>
          <w:sz w:val="22"/>
          <w:szCs w:val="22"/>
        </w:rPr>
        <w:t>,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0FD4">
        <w:rPr>
          <w:rFonts w:asciiTheme="minorHAnsi" w:hAnsiTheme="minorHAnsi" w:cstheme="minorHAnsi"/>
          <w:sz w:val="22"/>
          <w:szCs w:val="22"/>
        </w:rPr>
        <w:t>007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– Present</w:t>
      </w:r>
    </w:p>
    <w:p w14:paraId="21441A11" w14:textId="77777777" w:rsidR="00736218" w:rsidRPr="00510FD4" w:rsidRDefault="00510FD4" w:rsidP="00510FD4">
      <w:pPr>
        <w:spacing w:before="1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M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b/>
          <w:sz w:val="22"/>
          <w:szCs w:val="22"/>
        </w:rPr>
        <w:t>deline</w:t>
      </w:r>
      <w:r w:rsidRPr="00510FD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G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b/>
          <w:sz w:val="22"/>
          <w:szCs w:val="22"/>
        </w:rPr>
        <w:t>rard</w:t>
      </w:r>
      <w:r w:rsidRPr="00510FD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Hu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10FD4">
        <w:rPr>
          <w:rFonts w:asciiTheme="minorHAnsi" w:hAnsiTheme="minorHAnsi" w:cstheme="minorHAnsi"/>
          <w:b/>
          <w:sz w:val="22"/>
          <w:szCs w:val="22"/>
        </w:rPr>
        <w:t>es</w:t>
      </w:r>
      <w:r w:rsidRPr="00510FD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Essay</w:t>
      </w:r>
      <w:r w:rsidRPr="00510FD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Awa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10FD4">
        <w:rPr>
          <w:rFonts w:asciiTheme="minorHAnsi" w:hAnsiTheme="minorHAnsi" w:cstheme="minorHAnsi"/>
          <w:sz w:val="22"/>
          <w:szCs w:val="22"/>
        </w:rPr>
        <w:t>,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Joliet Ju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510FD4">
        <w:rPr>
          <w:rFonts w:asciiTheme="minorHAnsi" w:hAnsiTheme="minorHAnsi" w:cstheme="minorHAnsi"/>
          <w:i/>
          <w:sz w:val="22"/>
          <w:szCs w:val="22"/>
        </w:rPr>
        <w:t>or</w:t>
      </w:r>
      <w:r w:rsidRPr="00510FD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Colleg</w:t>
      </w:r>
      <w:r w:rsidRPr="00510FD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,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0FD4">
        <w:rPr>
          <w:rFonts w:asciiTheme="minorHAnsi" w:hAnsiTheme="minorHAnsi" w:cstheme="minorHAnsi"/>
          <w:sz w:val="22"/>
          <w:szCs w:val="22"/>
        </w:rPr>
        <w:t>ay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20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0FD4">
        <w:rPr>
          <w:rFonts w:asciiTheme="minorHAnsi" w:hAnsiTheme="minorHAnsi" w:cstheme="minorHAnsi"/>
          <w:sz w:val="22"/>
          <w:szCs w:val="22"/>
        </w:rPr>
        <w:t>8</w:t>
      </w:r>
    </w:p>
    <w:p w14:paraId="4CA8B1F3" w14:textId="77777777" w:rsidR="00736218" w:rsidRPr="00510FD4" w:rsidRDefault="00510FD4" w:rsidP="00510FD4">
      <w:pPr>
        <w:ind w:left="2580" w:right="1261"/>
        <w:jc w:val="center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0FDFFC4C">
          <v:shape id="_x0000_i1026" type="#_x0000_t75" style="width:10.3pt;height:13.1pt">
            <v:imagedata r:id="rId11" o:title=""/>
          </v:shape>
        </w:pict>
      </w:r>
      <w:r w:rsidRPr="00510FD4">
        <w:rPr>
          <w:rFonts w:asciiTheme="minorHAnsi" w:hAnsiTheme="minorHAnsi" w:cstheme="minorHAnsi"/>
          <w:sz w:val="22"/>
          <w:szCs w:val="22"/>
        </w:rPr>
        <w:t xml:space="preserve">   </w:t>
      </w:r>
      <w:r w:rsidRPr="00510FD4">
        <w:rPr>
          <w:rFonts w:asciiTheme="minorHAnsi" w:hAnsiTheme="minorHAnsi" w:cstheme="minorHAnsi"/>
          <w:sz w:val="22"/>
          <w:szCs w:val="22"/>
        </w:rPr>
        <w:t>W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n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top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0FD4">
        <w:rPr>
          <w:rFonts w:asciiTheme="minorHAnsi" w:hAnsiTheme="minorHAnsi" w:cstheme="minorHAnsi"/>
          <w:sz w:val="22"/>
          <w:szCs w:val="22"/>
        </w:rPr>
        <w:t>ri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510FD4">
        <w:rPr>
          <w:rFonts w:asciiTheme="minorHAnsi" w:hAnsiTheme="minorHAnsi" w:cstheme="minorHAnsi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in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sz w:val="22"/>
          <w:szCs w:val="22"/>
        </w:rPr>
        <w:t>glish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10FD4">
        <w:rPr>
          <w:rFonts w:asciiTheme="minorHAnsi" w:hAnsiTheme="minorHAnsi" w:cstheme="minorHAnsi"/>
          <w:sz w:val="22"/>
          <w:szCs w:val="22"/>
        </w:rPr>
        <w:t>I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contest</w:t>
      </w:r>
      <w:r w:rsidRPr="00510FD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for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ess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0FD4">
        <w:rPr>
          <w:rFonts w:asciiTheme="minorHAnsi" w:hAnsiTheme="minorHAnsi" w:cstheme="minorHAnsi"/>
          <w:sz w:val="22"/>
          <w:szCs w:val="22"/>
        </w:rPr>
        <w:t>y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n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preparing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f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r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a trial</w:t>
      </w:r>
    </w:p>
    <w:p w14:paraId="7EBFA4D2" w14:textId="77777777" w:rsidR="00736218" w:rsidRPr="00510FD4" w:rsidRDefault="00736218" w:rsidP="00510FD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922FB8F" w14:textId="77777777" w:rsidR="00736218" w:rsidRPr="00510FD4" w:rsidRDefault="00736218" w:rsidP="00510FD4">
      <w:pPr>
        <w:rPr>
          <w:rFonts w:asciiTheme="minorHAnsi" w:hAnsiTheme="minorHAnsi" w:cstheme="minorHAnsi"/>
          <w:sz w:val="22"/>
          <w:szCs w:val="22"/>
        </w:rPr>
      </w:pPr>
    </w:p>
    <w:p w14:paraId="6E196CBF" w14:textId="77777777" w:rsidR="00736218" w:rsidRPr="00510FD4" w:rsidRDefault="00510FD4" w:rsidP="00510FD4">
      <w:pPr>
        <w:ind w:left="10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sz w:val="22"/>
          <w:szCs w:val="22"/>
        </w:rPr>
        <w:pict w14:anchorId="1EDE9EAB">
          <v:shape id="_x0000_s1026" type="#_x0000_t75" style="position:absolute;left:0;text-align:left;margin-left:2in;margin-top:-.1pt;width:10.1pt;height:26.9pt;z-index:-251654144;mso-position-horizontal-relative:page">
            <v:imagedata r:id="rId10" o:title=""/>
            <w10:wrap anchorx="page"/>
          </v:shape>
        </w:pict>
      </w:r>
      <w:r w:rsidRPr="00510FD4">
        <w:rPr>
          <w:rFonts w:asciiTheme="minorHAnsi" w:hAnsiTheme="minorHAnsi" w:cstheme="minorHAnsi"/>
          <w:b/>
          <w:sz w:val="22"/>
          <w:szCs w:val="22"/>
        </w:rPr>
        <w:t xml:space="preserve">Activities:                 </w:t>
      </w:r>
      <w:r w:rsidRPr="00510FD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Student</w:t>
      </w:r>
      <w:r w:rsidRPr="00510FD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Wr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0FD4">
        <w:rPr>
          <w:rFonts w:asciiTheme="minorHAnsi" w:hAnsiTheme="minorHAnsi" w:cstheme="minorHAnsi"/>
          <w:b/>
          <w:sz w:val="22"/>
          <w:szCs w:val="22"/>
        </w:rPr>
        <w:t>ting</w:t>
      </w:r>
      <w:r w:rsidRPr="00510FD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Coac</w:t>
      </w:r>
      <w:r w:rsidRPr="00510FD4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10FD4">
        <w:rPr>
          <w:rFonts w:asciiTheme="minorHAnsi" w:hAnsiTheme="minorHAnsi" w:cstheme="minorHAnsi"/>
          <w:b/>
          <w:sz w:val="22"/>
          <w:szCs w:val="22"/>
        </w:rPr>
        <w:t>,</w:t>
      </w:r>
      <w:r w:rsidRPr="00510FD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Allen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Writi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10FD4">
        <w:rPr>
          <w:rFonts w:asciiTheme="minorHAnsi" w:hAnsiTheme="minorHAnsi" w:cstheme="minorHAnsi"/>
          <w:i/>
          <w:sz w:val="22"/>
          <w:szCs w:val="22"/>
        </w:rPr>
        <w:t>g</w:t>
      </w:r>
      <w:r w:rsidRPr="00510FD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Center</w:t>
      </w:r>
      <w:r w:rsidRPr="00510FD4">
        <w:rPr>
          <w:rFonts w:asciiTheme="minorHAnsi" w:hAnsiTheme="minorHAnsi" w:cstheme="minorHAnsi"/>
          <w:sz w:val="22"/>
          <w:szCs w:val="22"/>
        </w:rPr>
        <w:t>,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J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li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t</w:t>
      </w:r>
      <w:r w:rsidRPr="00510FD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J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sz w:val="22"/>
          <w:szCs w:val="22"/>
        </w:rPr>
        <w:t>nior</w:t>
      </w:r>
      <w:r w:rsidRPr="00510FD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C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sz w:val="22"/>
          <w:szCs w:val="22"/>
        </w:rPr>
        <w:t>ll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0FD4">
        <w:rPr>
          <w:rFonts w:asciiTheme="minorHAnsi" w:hAnsiTheme="minorHAnsi" w:cstheme="minorHAnsi"/>
          <w:sz w:val="22"/>
          <w:szCs w:val="22"/>
        </w:rPr>
        <w:t>ge,</w:t>
      </w:r>
      <w:r w:rsidRPr="00510FD4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 xml:space="preserve">Fall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0FD4">
        <w:rPr>
          <w:rFonts w:asciiTheme="minorHAnsi" w:hAnsiTheme="minorHAnsi" w:cstheme="minorHAnsi"/>
          <w:sz w:val="22"/>
          <w:szCs w:val="22"/>
        </w:rPr>
        <w:t>007</w:t>
      </w:r>
    </w:p>
    <w:p w14:paraId="606DC662" w14:textId="77777777" w:rsidR="00736218" w:rsidRPr="00510FD4" w:rsidRDefault="00510FD4" w:rsidP="00510FD4">
      <w:pPr>
        <w:spacing w:before="6"/>
        <w:ind w:left="2260"/>
        <w:rPr>
          <w:rFonts w:asciiTheme="minorHAnsi" w:hAnsiTheme="minorHAnsi" w:cstheme="minorHAnsi"/>
          <w:sz w:val="22"/>
          <w:szCs w:val="22"/>
        </w:rPr>
      </w:pPr>
      <w:r w:rsidRPr="00510FD4">
        <w:rPr>
          <w:rFonts w:asciiTheme="minorHAnsi" w:hAnsiTheme="minorHAnsi" w:cstheme="minorHAnsi"/>
          <w:b/>
          <w:sz w:val="22"/>
          <w:szCs w:val="22"/>
        </w:rPr>
        <w:t>Vol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510FD4">
        <w:rPr>
          <w:rFonts w:asciiTheme="minorHAnsi" w:hAnsiTheme="minorHAnsi" w:cstheme="minorHAnsi"/>
          <w:b/>
          <w:sz w:val="22"/>
          <w:szCs w:val="22"/>
        </w:rPr>
        <w:t>nteer</w:t>
      </w:r>
      <w:r w:rsidRPr="00510FD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"</w:t>
      </w:r>
      <w:r w:rsidRPr="00510FD4">
        <w:rPr>
          <w:rFonts w:asciiTheme="minorHAnsi" w:hAnsiTheme="minorHAnsi" w:cstheme="minorHAnsi"/>
          <w:b/>
          <w:sz w:val="22"/>
          <w:szCs w:val="22"/>
        </w:rPr>
        <w:t>Big</w:t>
      </w:r>
      <w:r w:rsidRPr="00510FD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b/>
          <w:sz w:val="22"/>
          <w:szCs w:val="22"/>
        </w:rPr>
        <w:t>Siste</w:t>
      </w:r>
      <w:r w:rsidRPr="00510FD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0FD4">
        <w:rPr>
          <w:rFonts w:asciiTheme="minorHAnsi" w:hAnsiTheme="minorHAnsi" w:cstheme="minorHAnsi"/>
          <w:b/>
          <w:spacing w:val="1"/>
          <w:sz w:val="22"/>
          <w:szCs w:val="22"/>
        </w:rPr>
        <w:t>"</w:t>
      </w:r>
      <w:r w:rsidRPr="00510FD4">
        <w:rPr>
          <w:rFonts w:asciiTheme="minorHAnsi" w:hAnsiTheme="minorHAnsi" w:cstheme="minorHAnsi"/>
          <w:sz w:val="22"/>
          <w:szCs w:val="22"/>
        </w:rPr>
        <w:t>,</w:t>
      </w:r>
      <w:r w:rsidRPr="00510FD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Joliet Area</w:t>
      </w:r>
      <w:r w:rsidRPr="00510FD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510FD4">
        <w:rPr>
          <w:rFonts w:asciiTheme="minorHAnsi" w:hAnsiTheme="minorHAnsi" w:cstheme="minorHAnsi"/>
          <w:i/>
          <w:sz w:val="22"/>
          <w:szCs w:val="22"/>
        </w:rPr>
        <w:t>ig</w:t>
      </w:r>
      <w:r w:rsidRPr="00510FD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z w:val="22"/>
          <w:szCs w:val="22"/>
        </w:rPr>
        <w:t>Br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10FD4">
        <w:rPr>
          <w:rFonts w:asciiTheme="minorHAnsi" w:hAnsiTheme="minorHAnsi" w:cstheme="minorHAnsi"/>
          <w:i/>
          <w:sz w:val="22"/>
          <w:szCs w:val="22"/>
        </w:rPr>
        <w:t>thers</w:t>
      </w:r>
      <w:r w:rsidRPr="00510FD4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10FD4">
        <w:rPr>
          <w:rFonts w:asciiTheme="minorHAnsi" w:hAnsiTheme="minorHAnsi" w:cstheme="minorHAnsi"/>
          <w:i/>
          <w:sz w:val="22"/>
          <w:szCs w:val="22"/>
        </w:rPr>
        <w:t>nd</w:t>
      </w:r>
      <w:r w:rsidRPr="00510FD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i/>
          <w:sz w:val="22"/>
          <w:szCs w:val="22"/>
        </w:rPr>
        <w:t>ister</w:t>
      </w:r>
      <w:r w:rsidRPr="00510FD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10FD4">
        <w:rPr>
          <w:rFonts w:asciiTheme="minorHAnsi" w:hAnsiTheme="minorHAnsi" w:cstheme="minorHAnsi"/>
          <w:i/>
          <w:sz w:val="22"/>
          <w:szCs w:val="22"/>
        </w:rPr>
        <w:t>,</w:t>
      </w:r>
      <w:r w:rsidRPr="00510FD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May</w:t>
      </w:r>
      <w:r w:rsidRPr="00510FD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0FD4">
        <w:rPr>
          <w:rFonts w:asciiTheme="minorHAnsi" w:hAnsiTheme="minorHAnsi" w:cstheme="minorHAnsi"/>
          <w:sz w:val="22"/>
          <w:szCs w:val="22"/>
        </w:rPr>
        <w:t>006</w:t>
      </w:r>
      <w:r w:rsidRPr="00510FD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-</w:t>
      </w:r>
      <w:r w:rsidRPr="00510FD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0FD4">
        <w:rPr>
          <w:rFonts w:asciiTheme="minorHAnsi" w:hAnsiTheme="minorHAnsi" w:cstheme="minorHAnsi"/>
          <w:sz w:val="22"/>
          <w:szCs w:val="22"/>
        </w:rPr>
        <w:t>2007</w:t>
      </w:r>
    </w:p>
    <w:sectPr w:rsidR="00736218" w:rsidRPr="00510FD4">
      <w:type w:val="continuous"/>
      <w:pgSz w:w="12240" w:h="15840"/>
      <w:pgMar w:top="1020" w:right="100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E50C4E"/>
    <w:multiLevelType w:val="multilevel"/>
    <w:tmpl w:val="A1F0E9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218"/>
    <w:rsid w:val="00510FD4"/>
    <w:rsid w:val="0073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2396F9A"/>
  <w15:docId w15:val="{9337F5FC-616F-41CF-A952-ABA88644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zyq-student@utc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2021-06-21T11:36:00Z</dcterms:created>
  <dcterms:modified xsi:type="dcterms:W3CDTF">2021-06-21T11:50:00Z</dcterms:modified>
</cp:coreProperties>
</file>